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867D" w14:textId="77777777" w:rsidR="00F76161" w:rsidRPr="00D301B9" w:rsidRDefault="00D301B9" w:rsidP="00D301B9">
      <w:pPr>
        <w:spacing w:before="60"/>
        <w:ind w:left="1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Sample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f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Medical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Management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Position</w:t>
      </w:r>
    </w:p>
    <w:p w14:paraId="298C14CC" w14:textId="77777777" w:rsidR="00F76161" w:rsidRPr="00D301B9" w:rsidRDefault="00F761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06901A" w14:textId="77777777" w:rsidR="00F76161" w:rsidRPr="00D301B9" w:rsidRDefault="00F7616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CD325E9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2B624E36" w14:textId="77777777" w:rsidR="00F76161" w:rsidRPr="00D301B9" w:rsidRDefault="00D301B9">
      <w:pPr>
        <w:spacing w:before="8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Positi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he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ext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nsive 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nd ma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ment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ce</w:t>
      </w:r>
      <w:r w:rsidRPr="00D301B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l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d va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ue.</w:t>
      </w:r>
    </w:p>
    <w:p w14:paraId="755F3D0A" w14:textId="77777777" w:rsidR="00F76161" w:rsidRPr="00D301B9" w:rsidRDefault="00F7616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1B59726" w14:textId="77777777" w:rsidR="00F76161" w:rsidRPr="00D301B9" w:rsidRDefault="00F761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48A03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PROFESSIO</w:t>
      </w:r>
      <w:r w:rsidRPr="00D301B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PROFILE</w:t>
      </w:r>
    </w:p>
    <w:p w14:paraId="27DF5C93" w14:textId="77777777" w:rsidR="00F76161" w:rsidRPr="00D301B9" w:rsidRDefault="00D301B9">
      <w:pPr>
        <w:spacing w:before="83" w:line="336" w:lineRule="auto"/>
        <w:ind w:left="100" w:right="295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Strong me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ica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/health ca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e b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ckgro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nd in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des over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sz w:val="22"/>
          <w:szCs w:val="22"/>
        </w:rPr>
        <w:t>0 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ars of hospit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l, OR and 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ted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exper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ence, as 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ll as</w:t>
      </w:r>
      <w:r w:rsidRPr="00D301B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rk</w:t>
      </w:r>
      <w:r w:rsidRPr="00D301B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th pharma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eut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cal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d medi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D301B9">
        <w:rPr>
          <w:rFonts w:asciiTheme="minorHAnsi" w:eastAsia="Arial" w:hAnsiTheme="minorHAnsi" w:cstheme="minorHAnsi"/>
          <w:sz w:val="22"/>
          <w:szCs w:val="22"/>
        </w:rPr>
        <w:t>l sales 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ps from client si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.Ex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enc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se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ving as trusted resour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 to ER 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ysic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ans, 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rdio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ists, orthop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dic sur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ns and</w:t>
      </w:r>
    </w:p>
    <w:p w14:paraId="3EEF31D1" w14:textId="77777777" w:rsidR="00F76161" w:rsidRPr="00D301B9" w:rsidRDefault="00D301B9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other 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alth 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re profess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D301B9">
        <w:rPr>
          <w:rFonts w:asciiTheme="minorHAnsi" w:eastAsia="Arial" w:hAnsiTheme="minorHAnsi" w:cstheme="minorHAnsi"/>
          <w:sz w:val="22"/>
          <w:szCs w:val="22"/>
        </w:rPr>
        <w:t>s; also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rk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in 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alth/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utrit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301B9">
        <w:rPr>
          <w:rFonts w:asciiTheme="minorHAnsi" w:eastAsia="Arial" w:hAnsiTheme="minorHAnsi" w:cstheme="minorHAnsi"/>
          <w:sz w:val="22"/>
          <w:szCs w:val="22"/>
        </w:rPr>
        <w:t>outs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de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s (1997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301B9">
        <w:rPr>
          <w:rFonts w:asciiTheme="minorHAnsi" w:eastAsia="Arial" w:hAnsiTheme="minorHAnsi" w:cstheme="minorHAnsi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sz w:val="22"/>
          <w:szCs w:val="22"/>
        </w:rPr>
        <w:t>99).</w:t>
      </w:r>
    </w:p>
    <w:p w14:paraId="79570486" w14:textId="77777777" w:rsidR="00F76161" w:rsidRPr="00D301B9" w:rsidRDefault="00D301B9">
      <w:pPr>
        <w:spacing w:before="82" w:line="336" w:lineRule="auto"/>
        <w:ind w:left="100" w:right="216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Outstandi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man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gem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t ski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ls. High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301B9">
        <w:rPr>
          <w:rFonts w:asciiTheme="minorHAnsi" w:eastAsia="Arial" w:hAnsiTheme="minorHAnsi" w:cstheme="minorHAnsi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rien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ed b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, lea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and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dev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te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ms of up to 50 pers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l. 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og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ized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D301B9">
        <w:rPr>
          <w:rFonts w:asciiTheme="minorHAnsi" w:eastAsia="Arial" w:hAnsiTheme="minorHAnsi" w:cstheme="minorHAnsi"/>
          <w:sz w:val="22"/>
          <w:szCs w:val="22"/>
        </w:rPr>
        <w:t>pert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in 12 sur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ical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spec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lties. F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cused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 res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lts. Saved $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301B9">
        <w:rPr>
          <w:rFonts w:asciiTheme="minorHAnsi" w:eastAsia="Arial" w:hAnsiTheme="minorHAnsi" w:cstheme="minorHAnsi"/>
          <w:sz w:val="22"/>
          <w:szCs w:val="22"/>
        </w:rPr>
        <w:t>50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000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 medi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l costs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stre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mlin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D301B9">
        <w:rPr>
          <w:rFonts w:asciiTheme="minorHAnsi" w:eastAsia="Arial" w:hAnsiTheme="minorHAnsi" w:cstheme="minorHAnsi"/>
          <w:sz w:val="22"/>
          <w:szCs w:val="22"/>
        </w:rPr>
        <w:t>su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ic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instrum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ntati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 and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$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301B9">
        <w:rPr>
          <w:rFonts w:asciiTheme="minorHAnsi" w:eastAsia="Arial" w:hAnsiTheme="minorHAnsi" w:cstheme="minorHAnsi"/>
          <w:sz w:val="22"/>
          <w:szCs w:val="22"/>
        </w:rPr>
        <w:t>0,0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over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li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medi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su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ppl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eni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nt. Cited for "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nfai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il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gen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nd total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tion,"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er,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o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d: "(She) is a su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rb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</w:p>
    <w:p w14:paraId="1A559493" w14:textId="77777777" w:rsidR="00F76161" w:rsidRPr="00D301B9" w:rsidRDefault="00D301B9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gifted and talented nur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 ... her leadership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>le inspires a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strong </w:t>
      </w:r>
      <w:r w:rsidRPr="00D301B9">
        <w:rPr>
          <w:rFonts w:asciiTheme="minorHAnsi" w:eastAsia="Arial" w:hAnsiTheme="minorHAnsi" w:cstheme="minorHAnsi"/>
          <w:sz w:val="22"/>
          <w:szCs w:val="22"/>
        </w:rPr>
        <w:t>sen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e of tea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ork."</w:t>
      </w:r>
    </w:p>
    <w:p w14:paraId="603183AC" w14:textId="77777777" w:rsidR="00F76161" w:rsidRPr="00D301B9" w:rsidRDefault="00F7616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6954722" w14:textId="77777777" w:rsidR="00F76161" w:rsidRPr="00D301B9" w:rsidRDefault="00F761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D6C18A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EDU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ION</w:t>
      </w:r>
    </w:p>
    <w:p w14:paraId="54CB8AF9" w14:textId="77777777" w:rsidR="00F76161" w:rsidRPr="00D301B9" w:rsidRDefault="00D301B9">
      <w:pPr>
        <w:spacing w:before="82" w:line="338" w:lineRule="auto"/>
        <w:ind w:left="100" w:right="1017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Master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Science: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 xml:space="preserve">Nursing </w:t>
      </w:r>
      <w:r w:rsidRPr="00D301B9">
        <w:rPr>
          <w:rFonts w:asciiTheme="minorHAnsi" w:eastAsia="Arial" w:hAnsiTheme="minorHAnsi" w:cstheme="minorHAnsi"/>
          <w:sz w:val="22"/>
          <w:szCs w:val="22"/>
        </w:rPr>
        <w:t>(Administ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ation,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Lea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ersh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nd P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erati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 Nurs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ng em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hasis), Univer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of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D301B9">
        <w:rPr>
          <w:rFonts w:asciiTheme="minorHAnsi" w:eastAsia="Arial" w:hAnsiTheme="minorHAnsi" w:cstheme="minorHAnsi"/>
          <w:sz w:val="22"/>
          <w:szCs w:val="22"/>
        </w:rPr>
        <w:t>re, USA (19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sz w:val="22"/>
          <w:szCs w:val="22"/>
        </w:rPr>
        <w:t>7). GPA 3.7.</w:t>
      </w:r>
    </w:p>
    <w:p w14:paraId="1F9F4302" w14:textId="77777777" w:rsidR="00F76161" w:rsidRPr="00D301B9" w:rsidRDefault="00D301B9">
      <w:pPr>
        <w:spacing w:line="20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ac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lor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ce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Nur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ng,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ch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ool of Nur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ing,</w:t>
      </w:r>
    </w:p>
    <w:p w14:paraId="3BDA6151" w14:textId="77777777" w:rsidR="00F76161" w:rsidRPr="00D301B9" w:rsidRDefault="00D301B9">
      <w:pPr>
        <w:spacing w:before="8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Medi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ive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si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of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301B9">
        <w:rPr>
          <w:rFonts w:asciiTheme="minorHAnsi" w:eastAsia="Arial" w:hAnsiTheme="minorHAnsi" w:cstheme="minorHAnsi"/>
          <w:sz w:val="22"/>
          <w:szCs w:val="22"/>
        </w:rPr>
        <w:t>USA (1986).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GPA 3.0.</w:t>
      </w:r>
    </w:p>
    <w:p w14:paraId="43D4461B" w14:textId="77777777" w:rsidR="00F76161" w:rsidRPr="00D301B9" w:rsidRDefault="00F7616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1923FF1" w14:textId="77777777" w:rsidR="00F76161" w:rsidRPr="00D301B9" w:rsidRDefault="00F761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BDAFE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35FCFEF7" w14:textId="77777777" w:rsidR="00F76161" w:rsidRPr="00D301B9" w:rsidRDefault="00D301B9">
      <w:pPr>
        <w:spacing w:before="8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Risk Man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ment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 xml:space="preserve">Officer: 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 xml:space="preserve">y Hospital, 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re, USA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(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9-pre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nt).</w:t>
      </w:r>
    </w:p>
    <w:p w14:paraId="45CE2884" w14:textId="77777777" w:rsidR="00F76161" w:rsidRPr="00D301B9" w:rsidRDefault="00D301B9">
      <w:pPr>
        <w:spacing w:before="8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Ensure safe, 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spon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ive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eal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h care 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live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stem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ea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D301B9">
        <w:rPr>
          <w:rFonts w:asciiTheme="minorHAnsi" w:eastAsia="Arial" w:hAnsiTheme="minorHAnsi" w:cstheme="minorHAnsi"/>
          <w:sz w:val="22"/>
          <w:szCs w:val="22"/>
        </w:rPr>
        <w:t>ua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and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safe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itiati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ve</w:t>
      </w:r>
      <w:r w:rsidRPr="00D301B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0F5212E" w14:textId="77777777" w:rsidR="00F76161" w:rsidRPr="00D301B9" w:rsidRDefault="00D301B9">
      <w:pPr>
        <w:spacing w:before="82" w:line="336" w:lineRule="auto"/>
        <w:ind w:left="100" w:right="795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Le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d mont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-service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ss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ons. Serve as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expert r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 to 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ysic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, administrato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s and ot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 profess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ls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 le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ders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ip, team b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il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nd 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ted is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D301B9">
        <w:rPr>
          <w:rFonts w:asciiTheme="minorHAnsi" w:eastAsia="Arial" w:hAnsiTheme="minorHAnsi" w:cstheme="minorHAnsi"/>
          <w:sz w:val="22"/>
          <w:szCs w:val="22"/>
        </w:rPr>
        <w:t>es. Mana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e staff of four.</w:t>
      </w:r>
    </w:p>
    <w:p w14:paraId="2706914B" w14:textId="77777777" w:rsidR="00F76161" w:rsidRPr="00D301B9" w:rsidRDefault="00D301B9">
      <w:pPr>
        <w:spacing w:before="1" w:line="336" w:lineRule="auto"/>
        <w:ind w:left="100" w:right="58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Desi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d set up ho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pital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'</w:t>
      </w:r>
      <w:r w:rsidRPr="00D301B9">
        <w:rPr>
          <w:rFonts w:asciiTheme="minorHAnsi" w:eastAsia="Arial" w:hAnsiTheme="minorHAnsi" w:cstheme="minorHAnsi"/>
          <w:sz w:val="22"/>
          <w:szCs w:val="22"/>
        </w:rPr>
        <w:t>s first risk manage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eb site to increa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staff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ar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ne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s and create op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ortunit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es to earn 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ng 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ucat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nits (CEUs).</w:t>
      </w:r>
    </w:p>
    <w:p w14:paraId="4200AAD6" w14:textId="77777777" w:rsidR="00F76161" w:rsidRPr="00D301B9" w:rsidRDefault="00F76161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2EA69D40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Charge Nur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Medical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Center,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re, U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97-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999).</w:t>
      </w:r>
    </w:p>
    <w:p w14:paraId="48EB5AFE" w14:textId="77777777" w:rsidR="00F76161" w:rsidRPr="00D301B9" w:rsidRDefault="00D301B9">
      <w:pPr>
        <w:spacing w:before="84" w:line="336" w:lineRule="auto"/>
        <w:ind w:left="100" w:right="554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Direct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nurs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 and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nis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rative activit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es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for gener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su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>,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rating 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om (MOR). Involv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ave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D301B9">
        <w:rPr>
          <w:rFonts w:asciiTheme="minorHAnsi" w:eastAsia="Arial" w:hAnsiTheme="minorHAnsi" w:cstheme="minorHAnsi"/>
          <w:sz w:val="22"/>
          <w:szCs w:val="22"/>
        </w:rPr>
        <w:t>ge mont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ad of 1,0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301B9">
        <w:rPr>
          <w:rFonts w:asciiTheme="minorHAnsi" w:eastAsia="Arial" w:hAnsiTheme="minorHAnsi" w:cstheme="minorHAnsi"/>
          <w:sz w:val="22"/>
          <w:szCs w:val="22"/>
        </w:rPr>
        <w:t>0 and fu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ra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301B9">
        <w:rPr>
          <w:rFonts w:asciiTheme="minorHAnsi" w:eastAsia="Arial" w:hAnsiTheme="minorHAnsi" w:cstheme="minorHAnsi"/>
          <w:sz w:val="22"/>
          <w:szCs w:val="22"/>
        </w:rPr>
        <w:t>surgic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pro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edu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es. Man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D301B9">
        <w:rPr>
          <w:rFonts w:asciiTheme="minorHAnsi" w:eastAsia="Arial" w:hAnsiTheme="minorHAnsi" w:cstheme="minorHAnsi"/>
          <w:sz w:val="22"/>
          <w:szCs w:val="22"/>
        </w:rPr>
        <w:t>ed $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D301B9">
        <w:rPr>
          <w:rFonts w:asciiTheme="minorHAnsi" w:eastAsia="Arial" w:hAnsiTheme="minorHAnsi" w:cstheme="minorHAnsi"/>
          <w:sz w:val="22"/>
          <w:szCs w:val="22"/>
        </w:rPr>
        <w:t>00,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301B9">
        <w:rPr>
          <w:rFonts w:asciiTheme="minorHAnsi" w:eastAsia="Arial" w:hAnsiTheme="minorHAnsi" w:cstheme="minorHAnsi"/>
          <w:sz w:val="22"/>
          <w:szCs w:val="22"/>
        </w:rPr>
        <w:t>00 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ual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bu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get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and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pervi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50 he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lth care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professi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nals.</w:t>
      </w:r>
    </w:p>
    <w:p w14:paraId="080EABB4" w14:textId="77777777" w:rsidR="00F76161" w:rsidRPr="00D301B9" w:rsidRDefault="00D301B9">
      <w:pPr>
        <w:spacing w:before="1" w:line="336" w:lineRule="auto"/>
        <w:ind w:left="100" w:right="874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Also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served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Continuous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Quali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Impro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ent/Risk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Manage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ent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Officer.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Cited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by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301B9">
        <w:rPr>
          <w:rFonts w:asciiTheme="minorHAnsi" w:eastAsia="Arial" w:hAnsiTheme="minorHAnsi" w:cstheme="minorHAnsi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HO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for "outsta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sk mana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em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t program," 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ntr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but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ng to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creditat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</w:t>
      </w:r>
      <w:r w:rsidRPr="00D301B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ith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lastRenderedPageBreak/>
        <w:t>Comme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dati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Achie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ement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for sup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rior perfor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e. Achiev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6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D301B9">
        <w:rPr>
          <w:rFonts w:asciiTheme="minorHAnsi" w:eastAsia="Arial" w:hAnsiTheme="minorHAnsi" w:cstheme="minorHAnsi"/>
          <w:sz w:val="22"/>
          <w:szCs w:val="22"/>
        </w:rPr>
        <w:t>% reduct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 in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num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 of la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rosc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pic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>stems 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ed in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operat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ng 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D301B9">
        <w:rPr>
          <w:rFonts w:asciiTheme="minorHAnsi" w:eastAsia="Arial" w:hAnsiTheme="minorHAnsi" w:cstheme="minorHAnsi"/>
          <w:sz w:val="22"/>
          <w:szCs w:val="22"/>
        </w:rPr>
        <w:t>m.</w:t>
      </w:r>
    </w:p>
    <w:p w14:paraId="35DDBB4F" w14:textId="77777777" w:rsidR="00F76161" w:rsidRPr="00D301B9" w:rsidRDefault="00D301B9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  <w:sectPr w:rsidR="00F76161" w:rsidRPr="00D301B9">
          <w:pgSz w:w="12240" w:h="15840"/>
          <w:pgMar w:top="1380" w:right="1720" w:bottom="280" w:left="1700" w:header="720" w:footer="720" w:gutter="0"/>
          <w:cols w:space="720"/>
        </w:sectPr>
      </w:pPr>
      <w:r w:rsidRPr="00D301B9">
        <w:rPr>
          <w:rFonts w:asciiTheme="minorHAnsi" w:eastAsia="Arial" w:hAnsiTheme="minorHAnsi" w:cstheme="minorHAnsi"/>
          <w:sz w:val="22"/>
          <w:szCs w:val="22"/>
        </w:rPr>
        <w:t>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ced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ori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ntation time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 emp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D301B9">
        <w:rPr>
          <w:rFonts w:asciiTheme="minorHAnsi" w:eastAsia="Arial" w:hAnsiTheme="minorHAnsi" w:cstheme="minorHAnsi"/>
          <w:sz w:val="22"/>
          <w:szCs w:val="22"/>
        </w:rPr>
        <w:t>6 hours as 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lt of lapa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osc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pic </w:t>
      </w:r>
      <w:r w:rsidRPr="00D301B9">
        <w:rPr>
          <w:rFonts w:asciiTheme="minorHAnsi" w:eastAsia="Arial" w:hAnsiTheme="minorHAnsi" w:cstheme="minorHAnsi"/>
          <w:sz w:val="22"/>
          <w:szCs w:val="22"/>
        </w:rPr>
        <w:t>stan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ardi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za</w:t>
      </w:r>
      <w:r w:rsidRPr="00D301B9">
        <w:rPr>
          <w:rFonts w:asciiTheme="minorHAnsi" w:eastAsia="Arial" w:hAnsiTheme="minorHAnsi" w:cstheme="minorHAnsi"/>
          <w:sz w:val="22"/>
          <w:szCs w:val="22"/>
        </w:rPr>
        <w:t>tion.</w:t>
      </w:r>
    </w:p>
    <w:p w14:paraId="166791E7" w14:textId="77777777" w:rsidR="00F76161" w:rsidRPr="00D301B9" w:rsidRDefault="00D301B9">
      <w:pPr>
        <w:spacing w:before="7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lastRenderedPageBreak/>
        <w:t>Duty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Und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 Instruction: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here, U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(1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995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19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7).</w:t>
      </w:r>
    </w:p>
    <w:p w14:paraId="1E551A58" w14:textId="77777777" w:rsidR="00F76161" w:rsidRPr="00D301B9" w:rsidRDefault="00D301B9">
      <w:pPr>
        <w:spacing w:before="8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Select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over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more-s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ior of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icers to 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ttend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gra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uate sc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l full-time for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MS degr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E06A20" w14:textId="77777777" w:rsidR="00F76161" w:rsidRPr="00D301B9" w:rsidRDefault="00F7616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9542464" w14:textId="77777777" w:rsidR="00F76161" w:rsidRPr="00D301B9" w:rsidRDefault="00F761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04F735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Charge Nur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C Hospital,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re,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93-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19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95).</w:t>
      </w:r>
    </w:p>
    <w:p w14:paraId="358C6ECB" w14:textId="77777777" w:rsidR="00F76161" w:rsidRPr="00D301B9" w:rsidRDefault="00D301B9">
      <w:pPr>
        <w:spacing w:before="84" w:line="336" w:lineRule="auto"/>
        <w:ind w:left="100" w:right="1195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Direct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nurs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 and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nis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rative </w:t>
      </w:r>
      <w:r w:rsidRPr="00D301B9">
        <w:rPr>
          <w:rFonts w:asciiTheme="minorHAnsi" w:eastAsia="Arial" w:hAnsiTheme="minorHAnsi" w:cstheme="minorHAnsi"/>
          <w:sz w:val="22"/>
          <w:szCs w:val="22"/>
        </w:rPr>
        <w:t>activit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es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for MOR and Sterile Pro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epartm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301B9">
        <w:rPr>
          <w:rFonts w:asciiTheme="minorHAnsi" w:eastAsia="Arial" w:hAnsiTheme="minorHAnsi" w:cstheme="minorHAnsi"/>
          <w:sz w:val="22"/>
          <w:szCs w:val="22"/>
        </w:rPr>
        <w:t>t. Directly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supervised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10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personnel.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Also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served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Hospital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Infect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Control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Officer,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as Quali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Assurance, Risk M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nage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ent and Total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Quali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Leader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ip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Officer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for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MOR. Overha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led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ficient infect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control pr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m, vast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incr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si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pro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ucti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>.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Cited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JC</w:t>
      </w:r>
      <w:r w:rsidRPr="00D301B9">
        <w:rPr>
          <w:rFonts w:asciiTheme="minorHAnsi" w:eastAsia="Arial" w:hAnsiTheme="minorHAnsi" w:cstheme="minorHAnsi"/>
          <w:sz w:val="22"/>
          <w:szCs w:val="22"/>
        </w:rPr>
        <w:t>AHO surv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ors for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ccessful 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og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am turnar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783209C" w14:textId="77777777" w:rsidR="00F76161" w:rsidRPr="00D301B9" w:rsidRDefault="00D301B9">
      <w:pPr>
        <w:spacing w:before="1" w:line="336" w:lineRule="auto"/>
        <w:ind w:left="100" w:right="732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Recomm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for ear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pro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otion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per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isor,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o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id: "(She is) stro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tivat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to meet her pers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rofessi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ls."</w:t>
      </w:r>
    </w:p>
    <w:p w14:paraId="2C86E9B9" w14:textId="77777777" w:rsidR="00F76161" w:rsidRPr="00D301B9" w:rsidRDefault="00F76161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4EC12B02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Charge Nur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Medical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Center,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re, U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90-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993).</w:t>
      </w:r>
    </w:p>
    <w:p w14:paraId="639BCC88" w14:textId="77777777" w:rsidR="00F76161" w:rsidRPr="00D301B9" w:rsidRDefault="00D301B9">
      <w:pPr>
        <w:spacing w:before="8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Direct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 nurs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 and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nis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rative activit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es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for Urolo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y, Gene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al Sur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y and Vasc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lar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spec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lties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B027151" w14:textId="77777777" w:rsidR="00F76161" w:rsidRPr="00D301B9" w:rsidRDefault="00D301B9">
      <w:pPr>
        <w:spacing w:before="8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Main Ope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ati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Room. Di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ect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per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ised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D301B9">
        <w:rPr>
          <w:rFonts w:asciiTheme="minorHAnsi" w:eastAsia="Arial" w:hAnsiTheme="minorHAnsi" w:cstheme="minorHAnsi"/>
          <w:sz w:val="22"/>
          <w:szCs w:val="22"/>
        </w:rPr>
        <w:t>0 pers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el.</w:t>
      </w:r>
    </w:p>
    <w:p w14:paraId="57C2308D" w14:textId="77777777" w:rsidR="00F76161" w:rsidRPr="00D301B9" w:rsidRDefault="00D301B9">
      <w:pPr>
        <w:spacing w:before="8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Achie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ement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 for sup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rior pe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for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 as Cha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rse of Gene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D301B9">
        <w:rPr>
          <w:rFonts w:asciiTheme="minorHAnsi" w:eastAsia="Arial" w:hAnsiTheme="minorHAnsi" w:cstheme="minorHAnsi"/>
          <w:sz w:val="22"/>
          <w:szCs w:val="22"/>
        </w:rPr>
        <w:t>l Surge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</w:p>
    <w:p w14:paraId="4FCD8270" w14:textId="77777777" w:rsidR="00F76161" w:rsidRPr="00D301B9" w:rsidRDefault="00D301B9">
      <w:pPr>
        <w:spacing w:before="8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Spec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301B9">
        <w:rPr>
          <w:rFonts w:asciiTheme="minorHAnsi" w:eastAsia="Arial" w:hAnsiTheme="minorHAnsi" w:cstheme="minorHAnsi"/>
          <w:sz w:val="22"/>
          <w:szCs w:val="22"/>
        </w:rPr>
        <w:t>ho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pital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ip) du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Desert Sh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/Storm.</w:t>
      </w:r>
    </w:p>
    <w:p w14:paraId="1A11EE23" w14:textId="77777777" w:rsidR="00F76161" w:rsidRPr="00D301B9" w:rsidRDefault="00D301B9">
      <w:pPr>
        <w:spacing w:before="8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Achie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ement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for sup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rior perfor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 as Cha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rse of Uro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y, General</w:t>
      </w:r>
    </w:p>
    <w:p w14:paraId="3CE97A53" w14:textId="77777777" w:rsidR="00F76161" w:rsidRPr="00D301B9" w:rsidRDefault="00D301B9">
      <w:pPr>
        <w:spacing w:before="8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Surge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scu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 spec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ties.</w:t>
      </w:r>
    </w:p>
    <w:p w14:paraId="6406922D" w14:textId="77777777" w:rsidR="00F76161" w:rsidRPr="00D301B9" w:rsidRDefault="00D301B9">
      <w:pPr>
        <w:spacing w:before="83" w:line="335" w:lineRule="auto"/>
        <w:ind w:left="100" w:right="695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 xml:space="preserve">Saved ABC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edic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$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301B9">
        <w:rPr>
          <w:rFonts w:asciiTheme="minorHAnsi" w:eastAsia="Arial" w:hAnsiTheme="minorHAnsi" w:cstheme="minorHAnsi"/>
          <w:sz w:val="22"/>
          <w:szCs w:val="22"/>
        </w:rPr>
        <w:t>,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301B9">
        <w:rPr>
          <w:rFonts w:asciiTheme="minorHAnsi" w:eastAsia="Arial" w:hAnsiTheme="minorHAnsi" w:cstheme="minorHAnsi"/>
          <w:sz w:val="22"/>
          <w:szCs w:val="22"/>
        </w:rPr>
        <w:t>00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d 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ght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ours of inv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re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emen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s per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ek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cons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li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ati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g consu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ab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e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ppl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s us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multip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>e servi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6B22A1E2" w14:textId="77777777" w:rsidR="00F76161" w:rsidRPr="00D301B9" w:rsidRDefault="00F76161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AA95DA1" w14:textId="77777777" w:rsidR="00F76161" w:rsidRPr="00D301B9" w:rsidRDefault="00D301B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Staff Nurse: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Hospital,</w:t>
      </w:r>
      <w:r w:rsidRPr="00D301B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re, U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(1986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9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90).</w:t>
      </w:r>
    </w:p>
    <w:p w14:paraId="3E79AD26" w14:textId="77777777" w:rsidR="00F76161" w:rsidRPr="00D301B9" w:rsidRDefault="00D301B9">
      <w:pPr>
        <w:spacing w:before="84" w:line="335" w:lineRule="auto"/>
        <w:ind w:left="100" w:right="2828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Served as Sta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301B9">
        <w:rPr>
          <w:rFonts w:asciiTheme="minorHAnsi" w:eastAsia="Arial" w:hAnsiTheme="minorHAnsi" w:cstheme="minorHAnsi"/>
          <w:sz w:val="22"/>
          <w:szCs w:val="22"/>
        </w:rPr>
        <w:t>f Nurse for Internal 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dic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D301B9">
        <w:rPr>
          <w:rFonts w:asciiTheme="minorHAnsi" w:eastAsia="Arial" w:hAnsiTheme="minorHAnsi" w:cstheme="minorHAnsi"/>
          <w:sz w:val="22"/>
          <w:szCs w:val="22"/>
        </w:rPr>
        <w:t>GYN/Post-Partum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rds. Comp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ted Pe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io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erative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ing 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urse.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pervi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ed up to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10 per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5CF46577" w14:textId="77777777" w:rsidR="00F76161" w:rsidRPr="00D301B9" w:rsidRDefault="00D301B9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Achie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ement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Med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 for lea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ersh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p dur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rrica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e 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go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and afterma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E57E31" w14:textId="77777777" w:rsidR="00F76161" w:rsidRPr="00D301B9" w:rsidRDefault="00D301B9">
      <w:pPr>
        <w:spacing w:before="73" w:line="560" w:lineRule="exact"/>
        <w:ind w:left="100" w:right="3776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b/>
          <w:sz w:val="22"/>
          <w:szCs w:val="22"/>
        </w:rPr>
        <w:t>Prior experie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ce in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retail sales</w:t>
      </w:r>
      <w:r w:rsidRPr="00D301B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ile attending un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sit</w:t>
      </w:r>
      <w:r w:rsidRPr="00D301B9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301B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DDITIO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INFOR</w:t>
      </w:r>
      <w:r w:rsidRPr="00D301B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4D26F039" w14:textId="77777777" w:rsidR="00F76161" w:rsidRPr="00D301B9" w:rsidRDefault="00D301B9">
      <w:pPr>
        <w:spacing w:before="8" w:line="335" w:lineRule="auto"/>
        <w:ind w:left="100" w:right="1615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ed four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301B9">
        <w:rPr>
          <w:rFonts w:asciiTheme="minorHAnsi" w:eastAsia="Arial" w:hAnsiTheme="minorHAnsi" w:cstheme="minorHAnsi"/>
          <w:sz w:val="22"/>
          <w:szCs w:val="22"/>
        </w:rPr>
        <w:t>hie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ent Med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ls for profess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on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li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m, leader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hip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kills, cli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ical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d adm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istrative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experti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z w:val="22"/>
          <w:szCs w:val="22"/>
        </w:rPr>
        <w:t>e at three Ho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itals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nd 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301B9">
        <w:rPr>
          <w:rFonts w:asciiTheme="minorHAnsi" w:eastAsia="Arial" w:hAnsiTheme="minorHAnsi" w:cstheme="minorHAnsi"/>
          <w:sz w:val="22"/>
          <w:szCs w:val="22"/>
        </w:rPr>
        <w:t>oa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z w:val="22"/>
          <w:szCs w:val="22"/>
        </w:rPr>
        <w:t>d a h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spital 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>ip.</w:t>
      </w:r>
    </w:p>
    <w:p w14:paraId="69DA8D0D" w14:textId="77777777" w:rsidR="00F76161" w:rsidRPr="00D301B9" w:rsidRDefault="00D301B9">
      <w:pPr>
        <w:spacing w:before="3" w:line="335" w:lineRule="auto"/>
        <w:ind w:left="100" w:right="3047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Active Le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>rse 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nsult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301B9">
        <w:rPr>
          <w:rFonts w:asciiTheme="minorHAnsi" w:eastAsia="Arial" w:hAnsiTheme="minorHAnsi" w:cstheme="minorHAnsi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z w:val="22"/>
          <w:szCs w:val="22"/>
        </w:rPr>
        <w:t>ith se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301B9">
        <w:rPr>
          <w:rFonts w:asciiTheme="minorHAnsi" w:eastAsia="Arial" w:hAnsiTheme="minorHAnsi" w:cstheme="minorHAnsi"/>
          <w:sz w:val="22"/>
          <w:szCs w:val="22"/>
        </w:rPr>
        <w:t>en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ars of exper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z w:val="22"/>
          <w:szCs w:val="22"/>
        </w:rPr>
        <w:t>ce. Com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301B9">
        <w:rPr>
          <w:rFonts w:asciiTheme="minorHAnsi" w:eastAsia="Arial" w:hAnsiTheme="minorHAnsi" w:cstheme="minorHAnsi"/>
          <w:sz w:val="22"/>
          <w:szCs w:val="22"/>
        </w:rPr>
        <w:t>uter skil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301B9">
        <w:rPr>
          <w:rFonts w:asciiTheme="minorHAnsi" w:eastAsia="Arial" w:hAnsiTheme="minorHAnsi" w:cstheme="minorHAnsi"/>
          <w:sz w:val="22"/>
          <w:szCs w:val="22"/>
        </w:rPr>
        <w:t>incl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de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r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, P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rPo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301B9">
        <w:rPr>
          <w:rFonts w:asciiTheme="minorHAnsi" w:eastAsia="Arial" w:hAnsiTheme="minorHAnsi" w:cstheme="minorHAnsi"/>
          <w:sz w:val="22"/>
          <w:szCs w:val="22"/>
        </w:rPr>
        <w:t>nt, Exc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301B9">
        <w:rPr>
          <w:rFonts w:asciiTheme="minorHAnsi" w:eastAsia="Arial" w:hAnsiTheme="minorHAnsi" w:cstheme="minorHAnsi"/>
          <w:sz w:val="22"/>
          <w:szCs w:val="22"/>
        </w:rPr>
        <w:t>l, Access and Outl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k.</w:t>
      </w:r>
    </w:p>
    <w:p w14:paraId="00621D78" w14:textId="77777777" w:rsidR="00F76161" w:rsidRPr="00D301B9" w:rsidRDefault="00D301B9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301B9">
        <w:rPr>
          <w:rFonts w:asciiTheme="minorHAnsi" w:eastAsia="Arial" w:hAnsiTheme="minorHAnsi" w:cstheme="minorHAnsi"/>
          <w:sz w:val="22"/>
          <w:szCs w:val="22"/>
        </w:rPr>
        <w:t>Semi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rs: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301B9">
        <w:rPr>
          <w:rFonts w:asciiTheme="minorHAnsi" w:eastAsia="Arial" w:hAnsiTheme="minorHAnsi" w:cstheme="minorHAnsi"/>
          <w:sz w:val="22"/>
          <w:szCs w:val="22"/>
        </w:rPr>
        <w:t>tal Quali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301B9">
        <w:rPr>
          <w:rFonts w:asciiTheme="minorHAnsi" w:eastAsia="Arial" w:hAnsiTheme="minorHAnsi" w:cstheme="minorHAnsi"/>
          <w:sz w:val="22"/>
          <w:szCs w:val="22"/>
        </w:rPr>
        <w:t>,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eam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z w:val="22"/>
          <w:szCs w:val="22"/>
        </w:rPr>
        <w:t>Buil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301B9">
        <w:rPr>
          <w:rFonts w:asciiTheme="minorHAnsi" w:eastAsia="Arial" w:hAnsiTheme="minorHAnsi" w:cstheme="minorHAnsi"/>
          <w:sz w:val="22"/>
          <w:szCs w:val="22"/>
        </w:rPr>
        <w:t>ing, F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ci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D301B9">
        <w:rPr>
          <w:rFonts w:asciiTheme="minorHAnsi" w:eastAsia="Arial" w:hAnsiTheme="minorHAnsi" w:cstheme="minorHAnsi"/>
          <w:sz w:val="22"/>
          <w:szCs w:val="22"/>
        </w:rPr>
        <w:t>tator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raini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301B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301B9">
        <w:rPr>
          <w:rFonts w:asciiTheme="minorHAnsi" w:eastAsia="Arial" w:hAnsiTheme="minorHAnsi" w:cstheme="minorHAnsi"/>
          <w:sz w:val="22"/>
          <w:szCs w:val="22"/>
        </w:rPr>
        <w:t>, Le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ders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301B9">
        <w:rPr>
          <w:rFonts w:asciiTheme="minorHAnsi" w:eastAsia="Arial" w:hAnsiTheme="minorHAnsi" w:cstheme="minorHAnsi"/>
          <w:sz w:val="22"/>
          <w:szCs w:val="22"/>
        </w:rPr>
        <w:t xml:space="preserve">ip 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301B9">
        <w:rPr>
          <w:rFonts w:asciiTheme="minorHAnsi" w:eastAsia="Arial" w:hAnsiTheme="minorHAnsi" w:cstheme="minorHAnsi"/>
          <w:sz w:val="22"/>
          <w:szCs w:val="22"/>
        </w:rPr>
        <w:t>d Man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301B9">
        <w:rPr>
          <w:rFonts w:asciiTheme="minorHAnsi" w:eastAsia="Arial" w:hAnsiTheme="minorHAnsi" w:cstheme="minorHAnsi"/>
          <w:sz w:val="22"/>
          <w:szCs w:val="22"/>
        </w:rPr>
        <w:t>ge</w:t>
      </w:r>
      <w:r w:rsidRPr="00D301B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301B9">
        <w:rPr>
          <w:rFonts w:asciiTheme="minorHAnsi" w:eastAsia="Arial" w:hAnsiTheme="minorHAnsi" w:cstheme="minorHAnsi"/>
          <w:sz w:val="22"/>
          <w:szCs w:val="22"/>
        </w:rPr>
        <w:t>en</w:t>
      </w:r>
      <w:r w:rsidRPr="00D301B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301B9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F76161" w:rsidRPr="00D301B9">
      <w:pgSz w:w="12240" w:h="15840"/>
      <w:pgMar w:top="136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43E6B"/>
    <w:multiLevelType w:val="multilevel"/>
    <w:tmpl w:val="8FF895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161"/>
    <w:rsid w:val="00D301B9"/>
    <w:rsid w:val="00F7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2E0F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2021-05-17T07:11:00Z</dcterms:created>
  <dcterms:modified xsi:type="dcterms:W3CDTF">2021-05-17T07:12:00Z</dcterms:modified>
</cp:coreProperties>
</file>